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7E3DF" w14:textId="77777777" w:rsidR="00AF606B" w:rsidRDefault="00AF606B">
      <w:r>
        <w:separator/>
      </w:r>
    </w:p>
  </w:endnote>
  <w:endnote w:type="continuationSeparator" w:id="0">
    <w:p w14:paraId="045B68B6" w14:textId="77777777" w:rsidR="00AF606B" w:rsidRDefault="00AF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29C63D1" w:rsidR="007F7F73" w:rsidRDefault="007F7F73" w:rsidP="007F7F73">
    <w:pPr>
      <w:pStyle w:val="Fuzeile"/>
      <w:tabs>
        <w:tab w:val="clear" w:pos="8504"/>
        <w:tab w:val="center" w:pos="4536"/>
        <w:tab w:val="right" w:pos="9354"/>
      </w:tabs>
      <w:jc w:val="right"/>
      <w:rPr>
        <w:rFonts w:cs="Arial"/>
        <w:noProof/>
      </w:rPr>
    </w:pPr>
    <w:r w:rsidRPr="00C5012B">
      <w:rPr>
        <w:rFonts w:cs="Arial"/>
        <w:sz w:val="18"/>
        <w:szCs w:val="18"/>
      </w:rPr>
      <w:t xml:space="preserve">Stand: </w:t>
    </w:r>
    <w:r w:rsidR="001E3418">
      <w:rPr>
        <w:rFonts w:cs="Arial"/>
        <w:sz w:val="18"/>
        <w:szCs w:val="18"/>
      </w:rPr>
      <w:t>11.05</w:t>
    </w:r>
    <w:r w:rsidRPr="00C5012B">
      <w:rPr>
        <w:rFonts w:cs="Arial"/>
        <w:sz w:val="18"/>
        <w:szCs w:val="18"/>
      </w:rPr>
      <w:t>.</w:t>
    </w:r>
    <w:r w:rsidR="00C5012B">
      <w:rPr>
        <w:rFonts w:cs="Arial"/>
        <w:sz w:val="18"/>
        <w:szCs w:val="18"/>
      </w:rPr>
      <w:t>2026</w:t>
    </w:r>
    <w:r w:rsidRPr="00C5012B">
      <w:rPr>
        <w:rFonts w:cs="Arial"/>
        <w:sz w:val="18"/>
        <w:szCs w:val="18"/>
      </w:rPr>
      <w:tab/>
    </w:r>
    <w:r w:rsidRPr="00C5012B">
      <w:rPr>
        <w:rFonts w:cs="Arial"/>
        <w:sz w:val="18"/>
        <w:szCs w:val="18"/>
      </w:rPr>
      <w:tab/>
      <w:t xml:space="preserve">Seite </w:t>
    </w:r>
    <w:r w:rsidRPr="00C5012B">
      <w:rPr>
        <w:rFonts w:cs="Arial"/>
        <w:sz w:val="18"/>
        <w:szCs w:val="18"/>
      </w:rPr>
      <w:fldChar w:fldCharType="begin"/>
    </w:r>
    <w:r w:rsidRPr="00C5012B">
      <w:rPr>
        <w:rFonts w:cs="Arial"/>
        <w:sz w:val="18"/>
        <w:szCs w:val="18"/>
      </w:rPr>
      <w:instrText>PAGE</w:instrText>
    </w:r>
    <w:r w:rsidRPr="00C5012B">
      <w:rPr>
        <w:rFonts w:cs="Arial"/>
        <w:sz w:val="18"/>
        <w:szCs w:val="18"/>
      </w:rPr>
      <w:fldChar w:fldCharType="separate"/>
    </w:r>
    <w:r w:rsidRPr="00C5012B">
      <w:rPr>
        <w:rFonts w:cs="Arial"/>
        <w:sz w:val="18"/>
        <w:szCs w:val="18"/>
      </w:rPr>
      <w:t>1</w:t>
    </w:r>
    <w:r w:rsidRPr="00C5012B">
      <w:rPr>
        <w:rFonts w:cs="Arial"/>
        <w:noProof/>
        <w:sz w:val="18"/>
        <w:szCs w:val="18"/>
      </w:rPr>
      <w:fldChar w:fldCharType="end"/>
    </w:r>
    <w:r w:rsidRPr="00C5012B">
      <w:rPr>
        <w:rFonts w:cs="Arial"/>
        <w:sz w:val="18"/>
        <w:szCs w:val="18"/>
      </w:rPr>
      <w:t xml:space="preserve"> von </w:t>
    </w:r>
    <w:r w:rsidRPr="00C5012B">
      <w:rPr>
        <w:rFonts w:cs="Arial"/>
        <w:sz w:val="18"/>
        <w:szCs w:val="18"/>
      </w:rPr>
      <w:fldChar w:fldCharType="begin"/>
    </w:r>
    <w:r w:rsidRPr="00C5012B">
      <w:rPr>
        <w:rFonts w:cs="Arial"/>
        <w:sz w:val="18"/>
        <w:szCs w:val="18"/>
      </w:rPr>
      <w:instrText>NUMPAGES</w:instrText>
    </w:r>
    <w:r w:rsidRPr="00C5012B">
      <w:rPr>
        <w:rFonts w:cs="Arial"/>
        <w:sz w:val="18"/>
        <w:szCs w:val="18"/>
      </w:rPr>
      <w:fldChar w:fldCharType="separate"/>
    </w:r>
    <w:r w:rsidRPr="00C5012B">
      <w:rPr>
        <w:rFonts w:cs="Arial"/>
        <w:sz w:val="18"/>
        <w:szCs w:val="18"/>
      </w:rPr>
      <w:t>1</w:t>
    </w:r>
    <w:r w:rsidRPr="00C5012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3A66" w14:textId="77777777" w:rsidR="00AF606B" w:rsidRDefault="00AF606B">
      <w:r>
        <w:separator/>
      </w:r>
    </w:p>
  </w:footnote>
  <w:footnote w:type="continuationSeparator" w:id="0">
    <w:p w14:paraId="52EB9F1F" w14:textId="77777777" w:rsidR="00AF606B" w:rsidRDefault="00AF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C8B8" w14:textId="77777777" w:rsidR="00C5012B" w:rsidRPr="00C5012B" w:rsidRDefault="00C5012B" w:rsidP="00C5012B">
    <w:pPr>
      <w:tabs>
        <w:tab w:val="center" w:pos="4536"/>
        <w:tab w:val="right" w:pos="8646"/>
      </w:tabs>
      <w:rPr>
        <w:rFonts w:eastAsia="Calibri" w:cs="Arial"/>
        <w:sz w:val="18"/>
        <w:lang w:eastAsia="en-US"/>
      </w:rPr>
    </w:pPr>
    <w:r w:rsidRPr="00C5012B">
      <w:rPr>
        <w:rFonts w:eastAsia="Calibri" w:cs="Arial"/>
        <w:sz w:val="18"/>
        <w:lang w:eastAsia="en-US"/>
      </w:rPr>
      <w:t>Auftraggeber: Mindener Parkhaus GmbH</w:t>
    </w:r>
  </w:p>
  <w:p w14:paraId="05BA16DC" w14:textId="77777777" w:rsidR="00C5012B" w:rsidRPr="00C5012B" w:rsidRDefault="00C5012B" w:rsidP="00C5012B">
    <w:pPr>
      <w:tabs>
        <w:tab w:val="center" w:pos="4536"/>
        <w:tab w:val="right" w:pos="8646"/>
      </w:tabs>
      <w:rPr>
        <w:rFonts w:eastAsia="Calibri" w:cs="Arial"/>
        <w:sz w:val="18"/>
        <w:lang w:eastAsia="en-US"/>
      </w:rPr>
    </w:pPr>
    <w:r w:rsidRPr="00C5012B">
      <w:rPr>
        <w:rFonts w:eastAsia="Calibri" w:cs="Arial"/>
        <w:sz w:val="18"/>
        <w:lang w:val="x-none" w:eastAsia="en-US"/>
      </w:rPr>
      <w:t xml:space="preserve">Projekt: </w:t>
    </w:r>
    <w:r w:rsidRPr="00C5012B">
      <w:rPr>
        <w:rFonts w:eastAsia="Calibri" w:cs="Arial"/>
        <w:sz w:val="18"/>
        <w:lang w:eastAsia="en-US"/>
      </w:rPr>
      <w:t>Neubau Parkhaus Marienwall</w:t>
    </w:r>
  </w:p>
  <w:p w14:paraId="4F0BAB7F" w14:textId="77777777" w:rsidR="00C5012B" w:rsidRPr="00C5012B" w:rsidRDefault="00C5012B" w:rsidP="00C5012B">
    <w:pPr>
      <w:tabs>
        <w:tab w:val="center" w:pos="4536"/>
        <w:tab w:val="right" w:pos="8646"/>
      </w:tabs>
      <w:rPr>
        <w:rFonts w:eastAsia="Calibri" w:cs="Arial"/>
        <w:sz w:val="18"/>
        <w:lang w:eastAsia="en-US"/>
      </w:rPr>
    </w:pPr>
    <w:r w:rsidRPr="00C5012B">
      <w:rPr>
        <w:rFonts w:eastAsia="Calibri" w:cs="Arial"/>
        <w:sz w:val="18"/>
        <w:lang w:eastAsia="en-US"/>
      </w:rPr>
      <w:t>Generalplanungsleistungen</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vO2cN2u2rzh9Yogf+4gA5HMaI3feZ3B6sUXJYsByLT9JN7sLP8PfeMKVJXnqlPL5mtcXm0/Pgqk0v11Pld4F6Q==" w:salt="o7Ne3AfcBgeCQo7UJha4y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139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3418"/>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2EF3"/>
    <w:rsid w:val="004450C8"/>
    <w:rsid w:val="004477FF"/>
    <w:rsid w:val="004504E3"/>
    <w:rsid w:val="00450D52"/>
    <w:rsid w:val="0045407F"/>
    <w:rsid w:val="004560CE"/>
    <w:rsid w:val="004642CC"/>
    <w:rsid w:val="0046431F"/>
    <w:rsid w:val="00487F42"/>
    <w:rsid w:val="00492F56"/>
    <w:rsid w:val="00493824"/>
    <w:rsid w:val="00495ABE"/>
    <w:rsid w:val="004964FA"/>
    <w:rsid w:val="00497EDA"/>
    <w:rsid w:val="004A13AE"/>
    <w:rsid w:val="004A2DEA"/>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1632"/>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AF606B"/>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012B"/>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0688"/>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14</cp:revision>
  <cp:lastPrinted>2019-05-07T11:45:00Z</cp:lastPrinted>
  <dcterms:created xsi:type="dcterms:W3CDTF">2022-10-27T13:43:00Z</dcterms:created>
  <dcterms:modified xsi:type="dcterms:W3CDTF">2026-05-11T08:25:00Z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